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mbria" w:hAnsi="Cambria" w:eastAsia="Cambria" w:ascii="Cambria"/>
          <w:sz w:val="20"/>
          <w:szCs w:val="20"/>
        </w:rPr>
        <w:jc w:val="left"/>
        <w:spacing w:before="74"/>
        <w:ind w:left="4043"/>
      </w:pPr>
      <w:r>
        <w:pict>
          <v:shape type="#_x0000_t202" style="position:absolute;margin-left:51.72pt;margin-top:42.4377pt;width:123.677pt;height:20.04pt;mso-position-horizontal-relative:page;mso-position-vertical-relative:page;z-index:-137" filled="f" stroked="f">
            <v:textbox inset="0,0,0,0">
              <w:txbxContent>
                <w:p>
                  <w:pPr>
                    <w:rPr>
                      <w:rFonts w:cs="Cambria" w:hAnsi="Cambria" w:eastAsia="Cambria" w:ascii="Cambria"/>
                      <w:sz w:val="40"/>
                      <w:szCs w:val="40"/>
                    </w:rPr>
                    <w:jc w:val="left"/>
                    <w:spacing w:lineRule="exact" w:line="400"/>
                    <w:ind w:right="-80"/>
                  </w:pPr>
                  <w:r>
                    <w:rPr>
                      <w:rFonts w:cs="Cambria" w:hAnsi="Cambria" w:eastAsia="Cambria" w:ascii="Cambria"/>
                      <w:b/>
                      <w:i/>
                      <w:spacing w:val="0"/>
                      <w:w w:val="100"/>
                      <w:sz w:val="40"/>
                      <w:szCs w:val="40"/>
                    </w:rPr>
                    <w:t>S</w:t>
                  </w:r>
                  <w:r>
                    <w:rPr>
                      <w:rFonts w:cs="Cambria" w:hAnsi="Cambria" w:eastAsia="Cambria" w:ascii="Cambria"/>
                      <w:b/>
                      <w:i/>
                      <w:spacing w:val="2"/>
                      <w:w w:val="100"/>
                      <w:sz w:val="40"/>
                      <w:szCs w:val="40"/>
                    </w:rPr>
                    <w:t>A</w:t>
                  </w:r>
                  <w:r>
                    <w:rPr>
                      <w:rFonts w:cs="Cambria" w:hAnsi="Cambria" w:eastAsia="Cambria" w:ascii="Cambria"/>
                      <w:b/>
                      <w:i/>
                      <w:spacing w:val="-3"/>
                      <w:w w:val="100"/>
                      <w:sz w:val="40"/>
                      <w:szCs w:val="40"/>
                    </w:rPr>
                    <w:t>G</w:t>
                  </w:r>
                  <w:r>
                    <w:rPr>
                      <w:rFonts w:cs="Cambria" w:hAnsi="Cambria" w:eastAsia="Cambria" w:ascii="Cambria"/>
                      <w:b/>
                      <w:i/>
                      <w:spacing w:val="0"/>
                      <w:w w:val="100"/>
                      <w:sz w:val="40"/>
                      <w:szCs w:val="40"/>
                    </w:rPr>
                    <w:t>AR</w:t>
                  </w:r>
                  <w:r>
                    <w:rPr>
                      <w:rFonts w:cs="Cambria" w:hAnsi="Cambria" w:eastAsia="Cambria" w:ascii="Cambria"/>
                      <w:b/>
                      <w:i/>
                      <w:spacing w:val="0"/>
                      <w:w w:val="100"/>
                      <w:sz w:val="40"/>
                      <w:szCs w:val="40"/>
                    </w:rPr>
                    <w:t> </w:t>
                  </w:r>
                  <w:r>
                    <w:rPr>
                      <w:rFonts w:cs="Cambria" w:hAnsi="Cambria" w:eastAsia="Cambria" w:ascii="Cambria"/>
                      <w:b/>
                      <w:i/>
                      <w:spacing w:val="0"/>
                      <w:w w:val="100"/>
                      <w:sz w:val="40"/>
                      <w:szCs w:val="40"/>
                    </w:rPr>
                    <w:t>UGA</w:t>
                  </w:r>
                  <w:r>
                    <w:rPr>
                      <w:rFonts w:cs="Cambria" w:hAnsi="Cambria" w:eastAsia="Cambria" w:ascii="Cambria"/>
                      <w:b/>
                      <w:i/>
                      <w:spacing w:val="-2"/>
                      <w:w w:val="100"/>
                      <w:sz w:val="40"/>
                      <w:szCs w:val="40"/>
                    </w:rPr>
                    <w:t>L</w:t>
                  </w:r>
                  <w:r>
                    <w:rPr>
                      <w:rFonts w:cs="Cambria" w:hAnsi="Cambria" w:eastAsia="Cambria" w:ascii="Cambria"/>
                      <w:b/>
                      <w:i/>
                      <w:spacing w:val="0"/>
                      <w:w w:val="100"/>
                      <w:sz w:val="40"/>
                      <w:szCs w:val="40"/>
                    </w:rPr>
                    <w:t>E</w:t>
                  </w:r>
                  <w:r>
                    <w:rPr>
                      <w:rFonts w:cs="Cambria" w:hAnsi="Cambria" w:eastAsia="Cambria" w:ascii="Cambria"/>
                      <w:spacing w:val="0"/>
                      <w:w w:val="100"/>
                      <w:sz w:val="40"/>
                      <w:szCs w:val="4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d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d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es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:</w:t>
      </w:r>
      <w:r>
        <w:rPr>
          <w:rFonts w:cs="Cambria" w:hAnsi="Cambria" w:eastAsia="Cambria" w:ascii="Cambria"/>
          <w:b/>
          <w:spacing w:val="3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hok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-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g,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.7,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Gov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hi</w:t>
      </w:r>
      <w:r>
        <w:rPr>
          <w:rFonts w:cs="Cambria" w:hAnsi="Cambria" w:eastAsia="Cambria" w:ascii="Cambria"/>
          <w:spacing w:val="5"/>
          <w:w w:val="100"/>
          <w:sz w:val="20"/>
          <w:szCs w:val="20"/>
        </w:rPr>
        <w:t>k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-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center"/>
        <w:ind w:left="4008" w:right="3727"/>
      </w:pPr>
      <w:r>
        <w:rPr>
          <w:rFonts w:cs="Cambria" w:hAnsi="Cambria" w:eastAsia="Cambria" w:ascii="Cambria"/>
          <w:spacing w:val="0"/>
          <w:w w:val="99"/>
          <w:sz w:val="20"/>
          <w:szCs w:val="20"/>
        </w:rPr>
        <w:t>422009.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99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htr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(I</w:t>
      </w:r>
      <w:r>
        <w:rPr>
          <w:rFonts w:cs="Cambria" w:hAnsi="Cambria" w:eastAsia="Cambria" w:ascii="Cambria"/>
          <w:spacing w:val="2"/>
          <w:w w:val="99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di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)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lineRule="exact" w:line="260"/>
        <w:ind w:left="4043"/>
      </w:pPr>
      <w:r>
        <w:rPr>
          <w:rFonts w:cs="Cambria" w:hAnsi="Cambria" w:eastAsia="Cambria" w:ascii="Cambria"/>
          <w:spacing w:val="0"/>
          <w:w w:val="100"/>
          <w:sz w:val="20"/>
          <w:szCs w:val="20"/>
        </w:rPr>
        <w:t>Em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: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color w:val="0000FF"/>
          <w:spacing w:val="-5"/>
          <w:w w:val="100"/>
          <w:sz w:val="20"/>
          <w:szCs w:val="20"/>
        </w:rPr>
      </w:r>
      <w:hyperlink r:id="rId4"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s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a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99"/>
            <w:sz w:val="20"/>
            <w:szCs w:val="20"/>
            <w:u w:val="single" w:color="0000FF"/>
          </w:rPr>
          <w:t>g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a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-1"/>
            <w:w w:val="99"/>
            <w:sz w:val="20"/>
            <w:szCs w:val="20"/>
            <w:u w:val="single" w:color="0000FF"/>
          </w:rPr>
          <w:t>r</w:t>
        </w:r>
        <w:r>
          <w:rPr>
            <w:rFonts w:cs="Cambria" w:hAnsi="Cambria" w:eastAsia="Cambria" w:ascii="Cambria"/>
            <w:color w:val="0000FF"/>
            <w:spacing w:val="-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99"/>
            <w:sz w:val="20"/>
            <w:szCs w:val="20"/>
            <w:u w:val="single" w:color="0000FF"/>
          </w:rPr>
          <w:t>d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a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99"/>
            <w:sz w:val="20"/>
            <w:szCs w:val="20"/>
            <w:u w:val="single" w:color="0000FF"/>
          </w:rPr>
          <w:t>tt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a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99"/>
            <w:sz w:val="20"/>
            <w:szCs w:val="20"/>
            <w:u w:val="single" w:color="0000FF"/>
          </w:rPr>
          <w:t>t</w:t>
        </w:r>
        <w:r>
          <w:rPr>
            <w:rFonts w:cs="Cambria" w:hAnsi="Cambria" w:eastAsia="Cambria" w:ascii="Cambria"/>
            <w:color w:val="0000FF"/>
            <w:spacing w:val="-1"/>
            <w:w w:val="99"/>
            <w:sz w:val="20"/>
            <w:szCs w:val="20"/>
            <w:u w:val="single" w:color="0000FF"/>
          </w:rPr>
          <w:t>r</w:t>
        </w:r>
        <w:r>
          <w:rPr>
            <w:rFonts w:cs="Cambria" w:hAnsi="Cambria" w:eastAsia="Cambria" w:ascii="Cambria"/>
            <w:color w:val="0000FF"/>
            <w:spacing w:val="-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a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99"/>
            <w:sz w:val="20"/>
            <w:szCs w:val="20"/>
            <w:u w:val="single" w:color="0000FF"/>
          </w:rPr>
          <w:t>y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a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99"/>
            <w:sz w:val="20"/>
            <w:szCs w:val="20"/>
            <w:u w:val="single" w:color="0000FF"/>
          </w:rPr>
          <w:t>ug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a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l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-1"/>
            <w:w w:val="99"/>
            <w:sz w:val="20"/>
            <w:szCs w:val="20"/>
            <w:u w:val="single" w:color="0000FF"/>
          </w:rPr>
          <w:t>e</w:t>
        </w:r>
        <w:r>
          <w:rPr>
            <w:rFonts w:cs="Cambria" w:hAnsi="Cambria" w:eastAsia="Cambria" w:ascii="Cambria"/>
            <w:color w:val="0000FF"/>
            <w:spacing w:val="-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-1"/>
            <w:w w:val="99"/>
            <w:sz w:val="20"/>
            <w:szCs w:val="20"/>
            <w:u w:val="single" w:color="0000FF"/>
          </w:rPr>
          <w:t>@</w:t>
        </w:r>
        <w:r>
          <w:rPr>
            <w:rFonts w:cs="Cambria" w:hAnsi="Cambria" w:eastAsia="Cambria" w:ascii="Cambria"/>
            <w:color w:val="0000FF"/>
            <w:spacing w:val="-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99"/>
            <w:sz w:val="20"/>
            <w:szCs w:val="20"/>
            <w:u w:val="single" w:color="0000FF"/>
          </w:rPr>
          <w:t>gm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a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99"/>
            <w:sz w:val="20"/>
            <w:szCs w:val="20"/>
            <w:u w:val="single" w:color="0000FF"/>
          </w:rPr>
          <w:t>i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l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99"/>
            <w:sz w:val="20"/>
            <w:szCs w:val="20"/>
            <w:u w:val="single" w:color="0000FF"/>
          </w:rPr>
          <w:t>.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  <w:t>c</w:t>
        </w:r>
        <w:r>
          <w:rPr>
            <w:rFonts w:cs="Cambria" w:hAnsi="Cambria" w:eastAsia="Cambria" w:ascii="Cambria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mbria" w:hAnsi="Cambria" w:eastAsia="Cambria" w:ascii="Cambria"/>
            <w:color w:val="0000FF"/>
            <w:spacing w:val="0"/>
            <w:w w:val="99"/>
            <w:sz w:val="20"/>
            <w:szCs w:val="20"/>
            <w:u w:val="single" w:color="0000FF"/>
          </w:rPr>
          <w:t>om</w:t>
        </w:r>
        <w:r>
          <w:rPr>
            <w:rFonts w:cs="Cambria" w:hAnsi="Cambria" w:eastAsia="Cambria" w:ascii="Cambria"/>
            <w:color w:val="0000FF"/>
            <w:spacing w:val="6"/>
            <w:w w:val="99"/>
            <w:sz w:val="20"/>
            <w:szCs w:val="20"/>
          </w:rPr>
          <w:t> </w:t>
        </w:r>
        <w:r>
          <w:rPr>
            <w:rFonts w:cs="Cambria" w:hAnsi="Cambria" w:eastAsia="Cambria" w:ascii="Cambria"/>
            <w:color w:val="000000"/>
            <w:spacing w:val="0"/>
            <w:w w:val="100"/>
            <w:sz w:val="20"/>
            <w:szCs w:val="20"/>
          </w:rPr>
          <w:t>Co</w:t>
        </w:r>
      </w:hyperlink>
      <w:r>
        <w:rPr>
          <w:rFonts w:cs="Cambria" w:hAnsi="Cambria" w:eastAsia="Cambria" w:ascii="Cambria"/>
          <w:color w:val="000000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color w:val="000000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color w:val="000000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color w:val="000000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color w:val="000000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color w:val="000000"/>
          <w:spacing w:val="1"/>
          <w:w w:val="100"/>
          <w:sz w:val="20"/>
          <w:szCs w:val="20"/>
        </w:rPr>
        <w:t>:</w:t>
      </w:r>
      <w:r>
        <w:rPr>
          <w:rFonts w:cs="Palatino Linotype" w:hAnsi="Palatino Linotype" w:eastAsia="Palatino Linotype" w:ascii="Palatino Linotype"/>
          <w:color w:val="000000"/>
          <w:spacing w:val="1"/>
          <w:w w:val="100"/>
          <w:sz w:val="20"/>
          <w:szCs w:val="20"/>
        </w:rPr>
        <w:t>+91</w:t>
      </w:r>
      <w:r>
        <w:rPr>
          <w:rFonts w:cs="Palatino Linotype" w:hAnsi="Palatino Linotype" w:eastAsia="Palatino Linotype" w:ascii="Palatino Linotype"/>
          <w:color w:val="000000"/>
          <w:spacing w:val="1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color w:val="000000"/>
          <w:spacing w:val="1"/>
          <w:w w:val="100"/>
          <w:sz w:val="20"/>
          <w:szCs w:val="20"/>
        </w:rPr>
        <w:t>9</w:t>
      </w:r>
      <w:r>
        <w:rPr>
          <w:rFonts w:cs="Palatino Linotype" w:hAnsi="Palatino Linotype" w:eastAsia="Palatino Linotype" w:ascii="Palatino Linotype"/>
          <w:color w:val="000000"/>
          <w:spacing w:val="-1"/>
          <w:w w:val="100"/>
          <w:sz w:val="20"/>
          <w:szCs w:val="20"/>
        </w:rPr>
        <w:t>3</w:t>
      </w:r>
      <w:r>
        <w:rPr>
          <w:rFonts w:cs="Palatino Linotype" w:hAnsi="Palatino Linotype" w:eastAsia="Palatino Linotype" w:ascii="Palatino Linotype"/>
          <w:color w:val="000000"/>
          <w:spacing w:val="1"/>
          <w:w w:val="100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color w:val="000000"/>
          <w:spacing w:val="1"/>
          <w:w w:val="100"/>
          <w:sz w:val="20"/>
          <w:szCs w:val="20"/>
        </w:rPr>
        <w:t>5</w:t>
      </w:r>
      <w:r>
        <w:rPr>
          <w:rFonts w:cs="Palatino Linotype" w:hAnsi="Palatino Linotype" w:eastAsia="Palatino Linotype" w:ascii="Palatino Linotype"/>
          <w:color w:val="000000"/>
          <w:spacing w:val="1"/>
          <w:w w:val="100"/>
          <w:sz w:val="20"/>
          <w:szCs w:val="20"/>
        </w:rPr>
        <w:t>6</w:t>
      </w:r>
      <w:r>
        <w:rPr>
          <w:rFonts w:cs="Palatino Linotype" w:hAnsi="Palatino Linotype" w:eastAsia="Palatino Linotype" w:ascii="Palatino Linotype"/>
          <w:color w:val="000000"/>
          <w:spacing w:val="-1"/>
          <w:w w:val="100"/>
          <w:sz w:val="20"/>
          <w:szCs w:val="20"/>
        </w:rPr>
        <w:t>3</w:t>
      </w:r>
      <w:r>
        <w:rPr>
          <w:rFonts w:cs="Palatino Linotype" w:hAnsi="Palatino Linotype" w:eastAsia="Palatino Linotype" w:ascii="Palatino Linotype"/>
          <w:color w:val="000000"/>
          <w:spacing w:val="1"/>
          <w:w w:val="100"/>
          <w:sz w:val="20"/>
          <w:szCs w:val="20"/>
        </w:rPr>
        <w:t>0</w:t>
      </w:r>
      <w:r>
        <w:rPr>
          <w:rFonts w:cs="Palatino Linotype" w:hAnsi="Palatino Linotype" w:eastAsia="Palatino Linotype" w:ascii="Palatino Linotype"/>
          <w:color w:val="000000"/>
          <w:spacing w:val="1"/>
          <w:w w:val="100"/>
          <w:sz w:val="20"/>
          <w:szCs w:val="20"/>
        </w:rPr>
        <w:t>4</w:t>
      </w:r>
      <w:r>
        <w:rPr>
          <w:rFonts w:cs="Palatino Linotype" w:hAnsi="Palatino Linotype" w:eastAsia="Palatino Linotype" w:ascii="Palatino Linotype"/>
          <w:color w:val="000000"/>
          <w:spacing w:val="-1"/>
          <w:w w:val="100"/>
          <w:sz w:val="20"/>
          <w:szCs w:val="20"/>
        </w:rPr>
        <w:t>7</w:t>
      </w:r>
      <w:r>
        <w:rPr>
          <w:rFonts w:cs="Palatino Linotype" w:hAnsi="Palatino Linotype" w:eastAsia="Palatino Linotype" w:ascii="Palatino Linotype"/>
          <w:color w:val="000000"/>
          <w:spacing w:val="3"/>
          <w:w w:val="100"/>
          <w:sz w:val="20"/>
          <w:szCs w:val="20"/>
        </w:rPr>
        <w:t>5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0"/>
          <w:szCs w:val="20"/>
        </w:rPr>
        <w:t>/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center"/>
        <w:spacing w:lineRule="exact" w:line="260"/>
        <w:ind w:left="4008" w:right="5201"/>
      </w:pPr>
      <w:r>
        <w:pict>
          <v:group style="position:absolute;margin-left:217.71pt;margin-top:12.9982pt;width:212.61pt;height:15.16pt;mso-position-horizontal-relative:page;mso-position-vertical-relative:paragraph;z-index:-138" coordorigin="4354,260" coordsize="4252,303">
            <v:shape style="position:absolute;left:4364;top:270;width:108;height:283" coordorigin="4364,270" coordsize="108,283" path="m4364,553l4472,553,4472,270,4364,270,4364,553xe" filled="t" fillcolor="#D9D9D9" stroked="f">
              <v:path arrowok="t"/>
              <v:fill/>
            </v:shape>
            <v:shape style="position:absolute;left:8488;top:270;width:108;height:283" coordorigin="8488,270" coordsize="108,283" path="m8488,553l8596,553,8596,270,8488,270,8488,553xe" filled="t" fillcolor="#D9D9D9" stroked="f">
              <v:path arrowok="t"/>
              <v:fill/>
            </v:shape>
            <v:shape style="position:absolute;left:4472;top:270;width:4016;height:283" coordorigin="4472,270" coordsize="4016,283" path="m4472,553l8488,553,8488,270,4472,270,4472,553xe" filled="t" fillcolor="#D9D9D9" stroked="f">
              <v:path arrowok="t"/>
              <v:fill/>
            </v:shape>
            <w10:wrap type="none"/>
          </v:group>
        </w:pic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7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7</w:t>
      </w:r>
      <w:r>
        <w:rPr>
          <w:rFonts w:cs="Palatino Linotype" w:hAnsi="Palatino Linotype" w:eastAsia="Palatino Linotype" w:ascii="Palatino Linotype"/>
          <w:spacing w:val="-1"/>
          <w:w w:val="99"/>
          <w:sz w:val="20"/>
          <w:szCs w:val="20"/>
        </w:rPr>
        <w:t>6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0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7</w:t>
      </w:r>
      <w:r>
        <w:rPr>
          <w:rFonts w:cs="Palatino Linotype" w:hAnsi="Palatino Linotype" w:eastAsia="Palatino Linotype" w:ascii="Palatino Linotype"/>
          <w:spacing w:val="-1"/>
          <w:w w:val="99"/>
          <w:sz w:val="20"/>
          <w:szCs w:val="20"/>
        </w:rPr>
        <w:t>7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7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0"/>
          <w:w w:val="99"/>
          <w:sz w:val="20"/>
          <w:szCs w:val="20"/>
        </w:rPr>
        <w:t>1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ind w:left="3803"/>
      </w:pP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RO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D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U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TI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G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INE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R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Cambria" w:hAnsi="Cambria" w:eastAsia="Cambria" w:ascii="Cambria"/>
          <w:sz w:val="22"/>
          <w:szCs w:val="22"/>
        </w:rPr>
        <w:jc w:val="center"/>
        <w:ind w:left="2173" w:right="2152"/>
      </w:pP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See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k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i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i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spacing w:val="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i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i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iti</w:t>
      </w:r>
      <w:r>
        <w:rPr>
          <w:rFonts w:cs="Cambria" w:hAnsi="Cambria" w:eastAsia="Cambria" w:ascii="Cambria"/>
          <w:b/>
          <w:i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i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i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b/>
          <w:i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i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ng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ne</w:t>
      </w:r>
      <w:r>
        <w:rPr>
          <w:rFonts w:cs="Cambria" w:hAnsi="Cambria" w:eastAsia="Cambria" w:ascii="Cambria"/>
          <w:b/>
          <w:i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r/</w:t>
      </w:r>
      <w:r>
        <w:rPr>
          <w:rFonts w:cs="Cambria" w:hAnsi="Cambria" w:eastAsia="Cambria" w:ascii="Cambria"/>
          <w:b/>
          <w:i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b/>
          <w:i/>
          <w:spacing w:val="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vi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37" w:lineRule="auto" w:line="276"/>
        <w:ind w:left="128" w:right="65"/>
      </w:pPr>
      <w:r>
        <w:rPr>
          <w:rFonts w:cs="Cambria" w:hAnsi="Cambria" w:eastAsia="Cambria" w:ascii="Cambria"/>
          <w:spacing w:val="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hly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“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eer”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1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1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ears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q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ty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e,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evalua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e,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tall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rate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.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onstra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4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4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4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apa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4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tra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4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ew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ons,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4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rodu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.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aut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eep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q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ty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..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4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tra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orker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rela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p.</w:t>
      </w:r>
    </w:p>
    <w:p>
      <w:pPr>
        <w:rPr>
          <w:rFonts w:cs="Cambria" w:hAnsi="Cambria" w:eastAsia="Cambria" w:ascii="Cambria"/>
          <w:sz w:val="24"/>
          <w:szCs w:val="24"/>
        </w:rPr>
        <w:jc w:val="both"/>
        <w:spacing w:before="92"/>
        <w:ind w:left="109" w:right="7748"/>
      </w:pP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C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RE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C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O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M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IES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center"/>
        <w:spacing w:before="64"/>
        <w:ind w:left="216" w:right="107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Manuf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tu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es</w:t>
      </w:r>
      <w:r>
        <w:rPr>
          <w:rFonts w:cs="Cambria" w:hAnsi="Cambria" w:eastAsia="Cambria" w:ascii="Cambria"/>
          <w:spacing w:val="17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elo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CAD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/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6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j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</w:p>
    <w:p>
      <w:pPr>
        <w:rPr>
          <w:rFonts w:cs="Cambria" w:hAnsi="Cambria" w:eastAsia="Cambria" w:ascii="Cambria"/>
          <w:sz w:val="22"/>
          <w:szCs w:val="22"/>
        </w:rPr>
        <w:jc w:val="center"/>
        <w:spacing w:before="38"/>
        <w:ind w:left="216" w:right="107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otal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Qu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Dev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-3"/>
          <w:w w:val="100"/>
          <w:sz w:val="22"/>
          <w:szCs w:val="22"/>
        </w:rPr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CAD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/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1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6949</w:t>
      </w:r>
    </w:p>
    <w:p>
      <w:pPr>
        <w:rPr>
          <w:rFonts w:cs="Cambria" w:hAnsi="Cambria" w:eastAsia="Cambria" w:ascii="Cambria"/>
          <w:sz w:val="22"/>
          <w:szCs w:val="22"/>
        </w:rPr>
        <w:jc w:val="center"/>
        <w:spacing w:before="39"/>
        <w:ind w:left="213" w:right="103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ERP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ule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R/3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q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5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DAC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39"/>
        <w:ind w:left="253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eve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[C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]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MEA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(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MEA)</w:t>
      </w:r>
    </w:p>
    <w:p>
      <w:pPr>
        <w:rPr>
          <w:rFonts w:cs="Cambria" w:hAnsi="Cambria" w:eastAsia="Cambria" w:ascii="Cambria"/>
          <w:sz w:val="24"/>
          <w:szCs w:val="24"/>
        </w:rPr>
        <w:jc w:val="both"/>
        <w:spacing w:before="37"/>
        <w:ind w:left="109" w:right="8804"/>
      </w:pP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D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U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ATI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N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lineRule="exact" w:line="240"/>
        <w:ind w:left="109" w:right="1744"/>
      </w:pP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Di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ma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Mech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ical</w:t>
      </w:r>
      <w:r>
        <w:rPr>
          <w:rFonts w:cs="Cambria" w:hAnsi="Cambria" w:eastAsia="Cambria" w:ascii="Cambria"/>
          <w:b/>
          <w:spacing w:val="-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erin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-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H.H.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J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.B.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dwad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2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000</w:t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ind w:left="109" w:right="5072"/>
      </w:pP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mp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k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il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s: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y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1"/>
        <w:ind w:left="109" w:right="3717"/>
      </w:pP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4.7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Opera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et,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CAD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2008</w:t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30" w:lineRule="atLeast" w:line="440"/>
        <w:ind w:left="109" w:right="6991"/>
      </w:pP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AW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R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D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S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&amp;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HIE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V</w:t>
      </w:r>
      <w:r>
        <w:rPr>
          <w:rFonts w:cs="Cambria" w:hAnsi="Cambria" w:eastAsia="Cambria" w:ascii="Cambria"/>
          <w:b/>
          <w:spacing w:val="3"/>
          <w:w w:val="100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M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TS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ROFES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NAL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EXPERIE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E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47"/>
        <w:ind w:left="157" w:right="4375"/>
      </w:pP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ior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DK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India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8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ate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380"/>
      </w:pPr>
      <w:r>
        <w:pict>
          <v:shape type="#_x0000_t75" style="width:9pt;height:9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  <w:t>   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1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6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949:2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02/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O90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1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: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2000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1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4001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95" w:lineRule="auto" w:line="274"/>
        <w:ind w:left="740" w:right="324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j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epar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;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terpha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etw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elo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protot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anu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2" w:lineRule="auto" w:line="274"/>
        <w:ind w:left="740" w:right="318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epare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2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Plan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2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2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PP</w:t>
      </w:r>
      <w:r>
        <w:rPr>
          <w:rFonts w:cs="Cambria" w:hAnsi="Cambria" w:eastAsia="Cambria" w:ascii="Cambria"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2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2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eff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ze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overall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q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ency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2"/>
        <w:ind w:left="46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tory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opera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line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lan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37" w:lineRule="auto" w:line="276"/>
        <w:ind w:left="740" w:right="323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ead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out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z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ind w:left="46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eff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ure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4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team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37" w:lineRule="auto" w:line="276"/>
        <w:ind w:left="740" w:right="319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2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king</w:t>
      </w:r>
      <w:r>
        <w:rPr>
          <w:rFonts w:cs="Cambria" w:hAnsi="Cambria" w:eastAsia="Cambria" w:ascii="Cambria"/>
          <w:spacing w:val="1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rela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</w:t>
      </w:r>
      <w:r>
        <w:rPr>
          <w:rFonts w:cs="Cambria" w:hAnsi="Cambria" w:eastAsia="Cambria" w:ascii="Cambria"/>
          <w:spacing w:val="1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eer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2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4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2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team</w:t>
      </w:r>
      <w:r>
        <w:rPr>
          <w:rFonts w:cs="Cambria" w:hAnsi="Cambria" w:eastAsia="Cambria" w:ascii="Cambria"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ary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</w:p>
    <w:p>
      <w:pPr>
        <w:rPr>
          <w:rFonts w:cs="Cambria" w:hAnsi="Cambria" w:eastAsia="Cambria" w:ascii="Cambria"/>
          <w:sz w:val="22"/>
          <w:szCs w:val="22"/>
        </w:rPr>
        <w:jc w:val="center"/>
        <w:spacing w:lineRule="exact" w:line="240"/>
        <w:ind w:left="433" w:right="32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Develop</w:t>
      </w:r>
      <w:r>
        <w:rPr>
          <w:rFonts w:cs="Cambria" w:hAnsi="Cambria" w:eastAsia="Cambria" w:ascii="Cambria"/>
          <w:spacing w:val="4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4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4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4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fle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</w:t>
      </w:r>
      <w:r>
        <w:rPr>
          <w:rFonts w:cs="Cambria" w:hAnsi="Cambria" w:eastAsia="Cambria" w:ascii="Cambria"/>
          <w:spacing w:val="4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up</w:t>
      </w:r>
      <w:r>
        <w:rPr>
          <w:rFonts w:cs="Cambria" w:hAnsi="Cambria" w:eastAsia="Cambria" w:ascii="Cambria"/>
          <w:spacing w:val="4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4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4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4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4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4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4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40"/>
        <w:ind w:left="74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4" w:lineRule="auto" w:line="275"/>
        <w:ind w:left="740" w:right="316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lcul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labor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cost;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dule;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7"/>
        <w:ind w:left="46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ovide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aw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help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operat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39" w:lineRule="auto" w:line="274"/>
        <w:ind w:left="740" w:right="318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Del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report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about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2" w:lineRule="auto" w:line="274"/>
        <w:ind w:left="740" w:right="324" w:hanging="271"/>
        <w:sectPr>
          <w:pgSz w:w="12240" w:h="15840"/>
          <w:pgMar w:top="720" w:bottom="280" w:left="880" w:right="1080"/>
        </w:sectPr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Other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uded: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Run</w:t>
      </w:r>
      <w:r>
        <w:rPr>
          <w:rFonts w:cs="Cambria" w:hAnsi="Cambria" w:eastAsia="Cambria" w:ascii="Cambria"/>
          <w:spacing w:val="-4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with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fying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redu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ork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with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epar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71" w:lineRule="auto" w:line="276"/>
        <w:ind w:left="780" w:right="78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ew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app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evelo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ual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data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aluate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ance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equ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50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Plan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2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2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j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2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2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rep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2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al,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2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2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2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rep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rts</w:t>
      </w:r>
      <w:r>
        <w:rPr>
          <w:rFonts w:cs="Cambria" w:hAnsi="Cambria" w:eastAsia="Cambria" w:ascii="Cambria"/>
          <w:spacing w:val="2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2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39"/>
        <w:ind w:left="780" w:right="5401"/>
      </w:pP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37" w:lineRule="auto" w:line="276"/>
        <w:ind w:left="780" w:right="77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uper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on,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auto" w:line="274"/>
        <w:ind w:left="780" w:right="78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epare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ards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du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es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uper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ance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2" w:lineRule="auto" w:line="274"/>
        <w:ind w:left="780" w:right="83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dete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perfo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2" w:lineRule="auto" w:line="276"/>
        <w:ind w:left="780" w:right="81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ate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ty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du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e,</w:t>
      </w:r>
      <w:r>
        <w:rPr>
          <w:rFonts w:cs="Cambria" w:hAnsi="Cambria" w:eastAsia="Cambria" w:ascii="Cambria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upply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eq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equ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50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met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dar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able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7" w:lineRule="atLeast" w:line="280"/>
        <w:ind w:left="780" w:right="83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onal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dealt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66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9" w:hRule="exact"/>
        </w:trPr>
        <w:tc>
          <w:tcPr>
            <w:tcW w:w="151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ltu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52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lineRule="exact" w:line="220"/>
              <w:ind w:left="151"/>
            </w:pP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edur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Con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rol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lans</w:t>
            </w:r>
          </w:p>
        </w:tc>
      </w:tr>
      <w:tr>
        <w:trPr>
          <w:trHeight w:val="258" w:hRule="exact"/>
        </w:trPr>
        <w:tc>
          <w:tcPr>
            <w:tcW w:w="151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lineRule="exact" w:line="240"/>
              <w:ind w:left="120"/>
            </w:pP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Qual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ty</w:t>
            </w:r>
            <w:r>
              <w:rPr>
                <w:rFonts w:cs="Cambria" w:hAnsi="Cambria" w:eastAsia="Cambria" w:ascii="Cambria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52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lineRule="exact" w:line="240"/>
              <w:ind w:left="151"/>
            </w:pP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ayo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ze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Pareto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aph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aly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</w:p>
        </w:tc>
      </w:tr>
      <w:tr>
        <w:trPr>
          <w:trHeight w:val="240" w:hRule="exact"/>
        </w:trPr>
        <w:tc>
          <w:tcPr>
            <w:tcW w:w="151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lineRule="exact" w:line="240"/>
              <w:ind w:left="120"/>
            </w:pPr>
            <w:r>
              <w:rPr>
                <w:rFonts w:cs="Cambria" w:hAnsi="Cambria" w:eastAsia="Cambria" w:ascii="Cambria"/>
                <w:spacing w:val="0"/>
                <w:w w:val="100"/>
                <w:position w:val="-1"/>
                <w:sz w:val="22"/>
                <w:szCs w:val="22"/>
              </w:rPr>
              <w:t>ERP</w:t>
            </w:r>
            <w:r>
              <w:rPr>
                <w:rFonts w:cs="Cambria" w:hAnsi="Cambria" w:eastAsia="Cambria" w:ascii="Cambri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52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lineRule="exact" w:line="240"/>
              <w:ind w:left="151"/>
            </w:pPr>
            <w:r>
              <w:rPr>
                <w:rFonts w:cs="Cambria" w:hAnsi="Cambria" w:eastAsia="Cambria" w:ascii="Cambria"/>
                <w:spacing w:val="1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-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position w:val="-1"/>
                <w:sz w:val="22"/>
                <w:szCs w:val="22"/>
              </w:rPr>
              <w:t>4.7</w:t>
            </w:r>
            <w:r>
              <w:rPr>
                <w:rFonts w:cs="Cambria" w:hAnsi="Cambria" w:eastAsia="Cambria" w:ascii="Cambri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30"/>
        <w:ind w:left="108"/>
      </w:pP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duc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ion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r-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Indi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2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00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7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8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47"/>
        <w:ind w:left="420"/>
      </w:pPr>
      <w:r>
        <w:pict>
          <v:shape type="#_x0000_t75" style="width:9pt;height:9pt">
            <v:imagedata o:title="" r:id="rId6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  <w:t>   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1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6949: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2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002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/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90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1:2000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art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90"/>
        <w:ind w:left="50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ovided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rodu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edu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39" w:lineRule="auto" w:line="276"/>
        <w:ind w:left="780" w:right="77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ovid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evaluate,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tall,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erate,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equ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es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eet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req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appl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prin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1" w:lineRule="auto" w:line="274"/>
        <w:ind w:left="780" w:right="84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ovid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alter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ate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rewor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j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anal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4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orre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;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ade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ly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2" w:lineRule="auto" w:line="276"/>
        <w:ind w:left="780" w:right="82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Perfo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upe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wor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log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eer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aluat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50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oke,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zen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39" w:lineRule="auto" w:line="274"/>
        <w:ind w:left="780" w:right="88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epared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upporti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q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as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ow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art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MEA,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tro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plans,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Work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etc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2"/>
        <w:ind w:left="50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Mon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uti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za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trol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q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ev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37"/>
        <w:ind w:left="50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fety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au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5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'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ind w:left="108"/>
      </w:pP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As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emb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y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r-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2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00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4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2007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44"/>
        <w:ind w:left="420"/>
      </w:pPr>
      <w:r>
        <w:pict>
          <v:shape type="#_x0000_t75" style="width:9pt;height:8.9999pt">
            <v:imagedata o:title="" r:id="rId7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  <w:t>   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1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6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949:2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02/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O90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1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: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2000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art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95" w:lineRule="auto" w:line="275"/>
        <w:ind w:left="780" w:right="78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ovide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ft</w:t>
      </w:r>
      <w:r>
        <w:rPr>
          <w:rFonts w:cs="Cambria" w:hAnsi="Cambria" w:eastAsia="Cambria" w:ascii="Cambria"/>
          <w:spacing w:val="2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Man</w:t>
      </w:r>
      <w:r>
        <w:rPr>
          <w:rFonts w:cs="Cambria" w:hAnsi="Cambria" w:eastAsia="Cambria" w:ascii="Cambria"/>
          <w:spacing w:val="2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power</w:t>
      </w:r>
      <w:r>
        <w:rPr>
          <w:rFonts w:cs="Cambria" w:hAnsi="Cambria" w:eastAsia="Cambria" w:ascii="Cambria"/>
          <w:spacing w:val="2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um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2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ate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depe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art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zat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1"/>
        <w:ind w:left="50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Develop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line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37" w:lineRule="auto" w:line="276"/>
        <w:ind w:left="780" w:right="79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eq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ures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ul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ulty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on,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ance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;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rova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50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onstra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abi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ty</w:t>
      </w:r>
      <w:r>
        <w:rPr>
          <w:rFonts w:cs="Cambria" w:hAnsi="Cambria" w:eastAsia="Cambria" w:ascii="Cambria"/>
          <w:spacing w:val="4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j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rework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data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anal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take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39"/>
        <w:ind w:left="780"/>
        <w:sectPr>
          <w:pgSz w:w="12240" w:h="15840"/>
          <w:pgMar w:top="1100" w:bottom="280" w:left="840" w:right="1320"/>
        </w:sectPr>
      </w:pP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71" w:lineRule="auto" w:line="274"/>
        <w:ind w:left="820" w:right="77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ovided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depth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dete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whe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app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6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equ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made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2"/>
        <w:ind w:left="54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rra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ned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q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37" w:lineRule="auto" w:line="275"/>
        <w:ind w:left="820" w:right="82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Develop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d,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d,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lu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anu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1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ab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on,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opera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1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1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eq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47"/>
        <w:ind w:left="100"/>
      </w:pP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duc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ion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r-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Wor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2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00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2004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68"/>
        <w:ind w:left="460"/>
      </w:pPr>
      <w:r>
        <w:pict>
          <v:shape type="#_x0000_t75" style="width:9pt;height:9pt">
            <v:imagedata o:title="" r:id="rId8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  <w:t>   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O9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01:20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y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71"/>
        <w:ind w:left="54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Made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evelo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q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39"/>
        <w:ind w:left="54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dert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ok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zat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37" w:lineRule="auto" w:line="276"/>
        <w:ind w:left="820" w:right="80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Perfo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</w:t>
      </w:r>
      <w:r>
        <w:rPr>
          <w:rFonts w:cs="Cambria" w:hAnsi="Cambria" w:eastAsia="Cambria" w:ascii="Cambria"/>
          <w:spacing w:val="2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ons</w:t>
      </w:r>
      <w:r>
        <w:rPr>
          <w:rFonts w:cs="Cambria" w:hAnsi="Cambria" w:eastAsia="Cambria" w:ascii="Cambria"/>
          <w:spacing w:val="3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3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uper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3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3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wor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3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3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hnolog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ts</w:t>
      </w:r>
      <w:r>
        <w:rPr>
          <w:rFonts w:cs="Cambria" w:hAnsi="Cambria" w:eastAsia="Cambria" w:ascii="Cambria"/>
          <w:spacing w:val="3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3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eer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aluat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lineRule="auto" w:line="275"/>
        <w:ind w:left="820" w:right="80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apable</w:t>
      </w:r>
      <w:r>
        <w:rPr>
          <w:rFonts w:cs="Cambria" w:hAnsi="Cambria" w:eastAsia="Cambria" w:ascii="Cambria"/>
          <w:spacing w:val="1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pla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1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trodu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1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1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eth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ze</w:t>
      </w:r>
      <w:r>
        <w:rPr>
          <w:rFonts w:cs="Cambria" w:hAnsi="Cambria" w:eastAsia="Cambria" w:ascii="Cambria"/>
          <w:spacing w:val="1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any</w:t>
      </w:r>
      <w:r>
        <w:rPr>
          <w:rFonts w:cs="Cambria" w:hAnsi="Cambria" w:eastAsia="Cambria" w:ascii="Cambria"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robl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1"/>
        <w:ind w:left="54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els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37" w:lineRule="auto" w:line="276"/>
        <w:ind w:left="820" w:right="78" w:hanging="27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es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olved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zed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owled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ely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ze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Cambria" w:hAnsi="Cambria" w:eastAsia="Cambria" w:ascii="Cambria"/>
          <w:sz w:val="22"/>
          <w:szCs w:val="22"/>
        </w:rPr>
        <w:jc w:val="center"/>
        <w:ind w:left="3456" w:right="3473"/>
      </w:pP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Re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ere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i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v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il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b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b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Req</w:t>
      </w:r>
      <w:r>
        <w:rPr>
          <w:rFonts w:cs="Cambria" w:hAnsi="Cambria" w:eastAsia="Cambria" w:ascii="Cambria"/>
          <w:b/>
          <w:i/>
          <w:spacing w:val="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b/>
          <w:i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i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sectPr>
      <w:pgSz w:w="12240" w:h="15840"/>
      <w:pgMar w:top="1100" w:bottom="280" w:left="800" w:right="13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sagardattatrayaugale@gmail.com" TargetMode="External"/><Relationship Id="rId5" Type="http://schemas.openxmlformats.org/officeDocument/2006/relationships/image" Target="media\image1.png"/><Relationship Id="rId6" Type="http://schemas.openxmlformats.org/officeDocument/2006/relationships/image" Target="media\image2.png"/><Relationship Id="rId7" Type="http://schemas.openxmlformats.org/officeDocument/2006/relationships/image" Target="media\image2.png"/><Relationship Id="rId8" Type="http://schemas.openxmlformats.org/officeDocument/2006/relationships/image" Target="media\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